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9F8DD1F"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371846">
        <w:rPr>
          <w:rFonts w:asciiTheme="minorHAnsi" w:hAnsiTheme="minorHAnsi" w:cstheme="minorHAnsi"/>
          <w:sz w:val="22"/>
          <w:szCs w:val="22"/>
        </w:rPr>
        <w:t>8</w:t>
      </w:r>
      <w:r w:rsidR="00911BA8">
        <w:rPr>
          <w:rFonts w:asciiTheme="minorHAnsi" w:hAnsiTheme="minorHAnsi" w:cstheme="minorHAnsi"/>
          <w:sz w:val="22"/>
          <w:szCs w:val="22"/>
        </w:rPr>
        <w:t>5</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6AF64" w14:textId="77777777" w:rsidR="001F617C" w:rsidRDefault="001F617C" w:rsidP="002D31D6">
      <w:r>
        <w:separator/>
      </w:r>
    </w:p>
  </w:endnote>
  <w:endnote w:type="continuationSeparator" w:id="0">
    <w:p w14:paraId="2B8D1664" w14:textId="77777777" w:rsidR="001F617C" w:rsidRDefault="001F617C"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600EF" w14:textId="77777777" w:rsidR="001F617C" w:rsidRDefault="001F617C" w:rsidP="002D31D6">
      <w:r>
        <w:separator/>
      </w:r>
    </w:p>
  </w:footnote>
  <w:footnote w:type="continuationSeparator" w:id="0">
    <w:p w14:paraId="5C2F6BA2" w14:textId="77777777" w:rsidR="001F617C" w:rsidRDefault="001F617C"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45D4"/>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1F617C"/>
    <w:rsid w:val="0020074E"/>
    <w:rsid w:val="00207D86"/>
    <w:rsid w:val="002133C7"/>
    <w:rsid w:val="00217531"/>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29E"/>
    <w:rsid w:val="002F279A"/>
    <w:rsid w:val="002F78E2"/>
    <w:rsid w:val="003008D7"/>
    <w:rsid w:val="003027F9"/>
    <w:rsid w:val="00303370"/>
    <w:rsid w:val="0030473A"/>
    <w:rsid w:val="0031649C"/>
    <w:rsid w:val="00320EDF"/>
    <w:rsid w:val="003211D7"/>
    <w:rsid w:val="003215CC"/>
    <w:rsid w:val="0033301A"/>
    <w:rsid w:val="0033485E"/>
    <w:rsid w:val="00350C13"/>
    <w:rsid w:val="00355548"/>
    <w:rsid w:val="003643B5"/>
    <w:rsid w:val="00364742"/>
    <w:rsid w:val="00367B5C"/>
    <w:rsid w:val="00371846"/>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B6F2F"/>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47BCE"/>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014C"/>
    <w:rsid w:val="00882FE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BA8"/>
    <w:rsid w:val="00911EFA"/>
    <w:rsid w:val="00915FC4"/>
    <w:rsid w:val="00925893"/>
    <w:rsid w:val="00925C49"/>
    <w:rsid w:val="00943ED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14466"/>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BF2FAA"/>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66842"/>
    <w:rsid w:val="00D805C9"/>
    <w:rsid w:val="00D81EF3"/>
    <w:rsid w:val="00D822CF"/>
    <w:rsid w:val="00D849BB"/>
    <w:rsid w:val="00D863D7"/>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15E46"/>
    <w:rsid w:val="00E2010D"/>
    <w:rsid w:val="00E22F5F"/>
    <w:rsid w:val="00E232C2"/>
    <w:rsid w:val="00E3016C"/>
    <w:rsid w:val="00E32A39"/>
    <w:rsid w:val="00E34BA6"/>
    <w:rsid w:val="00E4188D"/>
    <w:rsid w:val="00E46626"/>
    <w:rsid w:val="00E4786B"/>
    <w:rsid w:val="00E54905"/>
    <w:rsid w:val="00E54CB7"/>
    <w:rsid w:val="00E57599"/>
    <w:rsid w:val="00E578E3"/>
    <w:rsid w:val="00E64A02"/>
    <w:rsid w:val="00E653CC"/>
    <w:rsid w:val="00E66E4D"/>
    <w:rsid w:val="00E72896"/>
    <w:rsid w:val="00E757CF"/>
    <w:rsid w:val="00E82F16"/>
    <w:rsid w:val="00E8604C"/>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2026-04-02T12:25:00Z</cp:lastPrinted>
  <dcterms:created xsi:type="dcterms:W3CDTF">2026-04-02T12:25:00Z</dcterms:created>
  <dcterms:modified xsi:type="dcterms:W3CDTF">2026-04-02T12:25:00Z</dcterms:modified>
</cp:coreProperties>
</file>